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FB18DA" w:rsidRPr="007E2F0F" w14:paraId="1256D545" w14:textId="77777777" w:rsidTr="00FF4CD1">
        <w:tc>
          <w:tcPr>
            <w:tcW w:w="1276"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FF4CD1">
        <w:tc>
          <w:tcPr>
            <w:tcW w:w="1276"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FF4CD1">
        <w:tc>
          <w:tcPr>
            <w:tcW w:w="1276"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06A1F780"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04699ACA"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12A3A43D" w:rsidR="005027D0" w:rsidRPr="007E2F0F" w:rsidRDefault="00A51C94" w:rsidP="00D54298">
            <w:pPr>
              <w:keepNext/>
              <w:widowControl w:val="0"/>
              <w:autoSpaceDE w:val="0"/>
              <w:autoSpaceDN w:val="0"/>
              <w:adjustRightInd w:val="0"/>
              <w:spacing w:line="276" w:lineRule="auto"/>
              <w:jc w:val="center"/>
              <w:rPr>
                <w:b/>
                <w:bCs/>
                <w:lang w:eastAsia="en-US"/>
              </w:rPr>
            </w:pPr>
            <w:r>
              <w:rPr>
                <w:b/>
                <w:bCs/>
                <w:lang w:eastAsia="en-US"/>
              </w:rPr>
              <w:t xml:space="preserve"> 6/</w:t>
            </w:r>
            <w:r w:rsidR="00BE2D75">
              <w:rPr>
                <w:b/>
                <w:bCs/>
                <w:lang w:eastAsia="en-US"/>
              </w:rPr>
              <w:t>7</w:t>
            </w:r>
            <w:r w:rsidR="005027D0">
              <w:rPr>
                <w:b/>
                <w:bCs/>
                <w:lang w:eastAsia="en-US"/>
              </w:rPr>
              <w:t xml:space="preserve">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2EF8CA99" w:rsidR="00153607" w:rsidRPr="007E2F0F" w:rsidRDefault="00153607" w:rsidP="00C221DC">
            <w:pPr>
              <w:keepNext/>
              <w:widowControl w:val="0"/>
              <w:autoSpaceDE w:val="0"/>
              <w:autoSpaceDN w:val="0"/>
              <w:adjustRightInd w:val="0"/>
              <w:spacing w:line="276" w:lineRule="auto"/>
              <w:jc w:val="center"/>
              <w:rPr>
                <w:b/>
                <w:bCs/>
                <w:i/>
                <w:iCs/>
                <w:lang w:eastAsia="en-US"/>
              </w:rPr>
            </w:pPr>
            <w:r>
              <w:rPr>
                <w:b/>
                <w:bCs/>
                <w:i/>
                <w:iCs/>
                <w:lang w:eastAsia="en-US"/>
              </w:rPr>
              <w:t>1</w:t>
            </w:r>
            <w:r w:rsidR="00C221DC">
              <w:rPr>
                <w:b/>
                <w:bCs/>
                <w:i/>
                <w:iCs/>
                <w:lang w:eastAsia="en-US"/>
              </w:rPr>
              <w:t>8</w:t>
            </w:r>
            <w:bookmarkStart w:id="7" w:name="_GoBack"/>
            <w:bookmarkEnd w:id="7"/>
          </w:p>
        </w:tc>
      </w:tr>
      <w:tr w:rsidR="00153607" w:rsidRPr="007E2F0F" w14:paraId="34E226C0" w14:textId="77777777" w:rsidTr="001E7D4D">
        <w:trPr>
          <w:trHeight w:val="305"/>
        </w:trPr>
        <w:tc>
          <w:tcPr>
            <w:tcW w:w="2043" w:type="pct"/>
          </w:tcPr>
          <w:p w14:paraId="460C7F3D"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0DBD797D" w:rsidR="008930BB" w:rsidRPr="007E2F0F" w:rsidRDefault="00950656" w:rsidP="00A06A55">
            <w:pPr>
              <w:keepNext/>
              <w:widowControl w:val="0"/>
              <w:autoSpaceDE w:val="0"/>
              <w:autoSpaceDN w:val="0"/>
              <w:adjustRightInd w:val="0"/>
              <w:spacing w:line="276" w:lineRule="auto"/>
              <w:jc w:val="center"/>
              <w:rPr>
                <w:b/>
                <w:bCs/>
                <w:lang w:eastAsia="en-US"/>
              </w:rPr>
            </w:pPr>
            <w:r>
              <w:rPr>
                <w:b/>
                <w:bCs/>
                <w:lang w:eastAsia="en-US"/>
              </w:rPr>
              <w:t xml:space="preserve"> 7</w:t>
            </w:r>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2C737E">
            <w:pPr>
              <w:tabs>
                <w:tab w:val="right" w:pos="851"/>
              </w:tabs>
              <w:spacing w:line="276" w:lineRule="auto"/>
              <w:rPr>
                <w:lang w:eastAsia="en-US"/>
              </w:rPr>
            </w:pPr>
            <w:r w:rsidRPr="007F2941">
              <w:rPr>
                <w:lang w:eastAsia="en-US"/>
              </w:rPr>
              <w:t>№</w:t>
            </w:r>
          </w:p>
          <w:p w14:paraId="2394C919" w14:textId="77777777" w:rsidR="007F2941" w:rsidRPr="007F2941" w:rsidRDefault="007F2941" w:rsidP="002C737E">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2C737E">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2C737E">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2C737E">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2C737E">
            <w:pPr>
              <w:spacing w:line="276" w:lineRule="auto"/>
              <w:rPr>
                <w:lang w:eastAsia="en-US"/>
              </w:rPr>
            </w:pPr>
          </w:p>
        </w:tc>
        <w:tc>
          <w:tcPr>
            <w:tcW w:w="1059" w:type="pct"/>
            <w:vMerge/>
            <w:vAlign w:val="center"/>
          </w:tcPr>
          <w:p w14:paraId="39F6648E" w14:textId="77777777" w:rsidR="007F2941" w:rsidRPr="007F2941" w:rsidRDefault="007F2941" w:rsidP="002C737E">
            <w:pPr>
              <w:spacing w:line="276" w:lineRule="auto"/>
              <w:rPr>
                <w:lang w:eastAsia="en-US"/>
              </w:rPr>
            </w:pPr>
          </w:p>
        </w:tc>
        <w:tc>
          <w:tcPr>
            <w:tcW w:w="418" w:type="pct"/>
            <w:vMerge w:val="restart"/>
          </w:tcPr>
          <w:p w14:paraId="3C7C5B6D" w14:textId="77777777" w:rsidR="007F2941" w:rsidRPr="007F2941" w:rsidRDefault="007F2941" w:rsidP="002C737E">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2C737E">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2C737E">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2C737E">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2C737E">
            <w:pPr>
              <w:spacing w:line="276" w:lineRule="auto"/>
              <w:rPr>
                <w:lang w:eastAsia="en-US"/>
              </w:rPr>
            </w:pPr>
          </w:p>
        </w:tc>
        <w:tc>
          <w:tcPr>
            <w:tcW w:w="1059" w:type="pct"/>
            <w:vMerge/>
            <w:vAlign w:val="center"/>
          </w:tcPr>
          <w:p w14:paraId="2A2A0430" w14:textId="77777777" w:rsidR="007F2941" w:rsidRPr="007F2941" w:rsidRDefault="007F2941" w:rsidP="002C737E">
            <w:pPr>
              <w:spacing w:line="276" w:lineRule="auto"/>
              <w:rPr>
                <w:lang w:eastAsia="en-US"/>
              </w:rPr>
            </w:pPr>
          </w:p>
        </w:tc>
        <w:tc>
          <w:tcPr>
            <w:tcW w:w="418" w:type="pct"/>
            <w:vMerge/>
            <w:vAlign w:val="center"/>
          </w:tcPr>
          <w:p w14:paraId="28EF5E3C" w14:textId="77777777" w:rsidR="007F2941" w:rsidRPr="007F2941" w:rsidRDefault="007F2941" w:rsidP="002C737E">
            <w:pPr>
              <w:spacing w:line="276" w:lineRule="auto"/>
              <w:rPr>
                <w:b/>
                <w:bCs/>
                <w:lang w:eastAsia="en-US"/>
              </w:rPr>
            </w:pPr>
          </w:p>
        </w:tc>
        <w:tc>
          <w:tcPr>
            <w:tcW w:w="508" w:type="pct"/>
          </w:tcPr>
          <w:p w14:paraId="01FEF180" w14:textId="1ED4DFF7" w:rsidR="007F2941" w:rsidRPr="007F2941" w:rsidRDefault="007F2941" w:rsidP="002C737E">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2C737E">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2C737E">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2C737E">
            <w:pPr>
              <w:spacing w:line="276" w:lineRule="auto"/>
              <w:rPr>
                <w:color w:val="7030A0"/>
                <w:lang w:eastAsia="en-US"/>
              </w:rPr>
            </w:pPr>
          </w:p>
        </w:tc>
        <w:tc>
          <w:tcPr>
            <w:tcW w:w="958" w:type="pct"/>
            <w:vMerge/>
            <w:vAlign w:val="center"/>
          </w:tcPr>
          <w:p w14:paraId="7918244A" w14:textId="77777777" w:rsidR="007F2941" w:rsidRPr="007F2941" w:rsidRDefault="007F2941" w:rsidP="002C737E">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2C737E">
            <w:pPr>
              <w:tabs>
                <w:tab w:val="right" w:pos="851"/>
              </w:tabs>
              <w:spacing w:line="276" w:lineRule="auto"/>
              <w:rPr>
                <w:lang w:eastAsia="en-US"/>
              </w:rPr>
            </w:pPr>
          </w:p>
        </w:tc>
        <w:tc>
          <w:tcPr>
            <w:tcW w:w="1059" w:type="pct"/>
          </w:tcPr>
          <w:p w14:paraId="1D9B7E44" w14:textId="77777777" w:rsidR="007F2941" w:rsidRPr="007F2941" w:rsidRDefault="007F2941" w:rsidP="002C737E">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2C737E">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2C737E">
            <w:pPr>
              <w:tabs>
                <w:tab w:val="right" w:pos="851"/>
              </w:tabs>
              <w:spacing w:line="276" w:lineRule="auto"/>
              <w:rPr>
                <w:lang w:eastAsia="en-US"/>
              </w:rPr>
            </w:pPr>
          </w:p>
        </w:tc>
        <w:tc>
          <w:tcPr>
            <w:tcW w:w="1059" w:type="pct"/>
          </w:tcPr>
          <w:p w14:paraId="10275FCA" w14:textId="77777777" w:rsidR="007F2941" w:rsidRPr="007F2941" w:rsidRDefault="007F2941" w:rsidP="002C737E">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2C737E">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2C737E">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2C737E">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2C737E">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2C737E">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2C737E">
            <w:pPr>
              <w:spacing w:line="276" w:lineRule="auto"/>
              <w:rPr>
                <w:lang w:eastAsia="en-US"/>
              </w:rPr>
            </w:pPr>
          </w:p>
        </w:tc>
        <w:tc>
          <w:tcPr>
            <w:tcW w:w="1057" w:type="pct"/>
            <w:vMerge/>
            <w:vAlign w:val="center"/>
          </w:tcPr>
          <w:p w14:paraId="0BBE6417" w14:textId="77777777" w:rsidR="002E0E08" w:rsidRPr="004B5A8C" w:rsidRDefault="002E0E08" w:rsidP="002C737E">
            <w:pPr>
              <w:spacing w:line="276" w:lineRule="auto"/>
              <w:rPr>
                <w:lang w:eastAsia="en-US"/>
              </w:rPr>
            </w:pPr>
          </w:p>
        </w:tc>
        <w:tc>
          <w:tcPr>
            <w:tcW w:w="449" w:type="pct"/>
            <w:vMerge w:val="restart"/>
          </w:tcPr>
          <w:p w14:paraId="22126AB3"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2C737E">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2C737E">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2C737E">
            <w:pPr>
              <w:spacing w:line="276" w:lineRule="auto"/>
              <w:rPr>
                <w:lang w:eastAsia="en-US"/>
              </w:rPr>
            </w:pPr>
          </w:p>
        </w:tc>
        <w:tc>
          <w:tcPr>
            <w:tcW w:w="1057" w:type="pct"/>
            <w:vMerge/>
            <w:vAlign w:val="center"/>
          </w:tcPr>
          <w:p w14:paraId="6BE75ED8" w14:textId="77777777" w:rsidR="002E0E08" w:rsidRPr="004B5A8C" w:rsidRDefault="002E0E08" w:rsidP="002C737E">
            <w:pPr>
              <w:spacing w:line="276" w:lineRule="auto"/>
              <w:rPr>
                <w:lang w:eastAsia="en-US"/>
              </w:rPr>
            </w:pPr>
          </w:p>
        </w:tc>
        <w:tc>
          <w:tcPr>
            <w:tcW w:w="449" w:type="pct"/>
            <w:vMerge/>
            <w:vAlign w:val="center"/>
          </w:tcPr>
          <w:p w14:paraId="262E746A" w14:textId="77777777" w:rsidR="002E0E08" w:rsidRPr="004B5A8C" w:rsidRDefault="002E0E08" w:rsidP="002C737E">
            <w:pPr>
              <w:spacing w:line="276" w:lineRule="auto"/>
              <w:rPr>
                <w:b/>
                <w:bCs/>
                <w:lang w:eastAsia="en-US"/>
              </w:rPr>
            </w:pPr>
          </w:p>
        </w:tc>
        <w:tc>
          <w:tcPr>
            <w:tcW w:w="479" w:type="pct"/>
          </w:tcPr>
          <w:p w14:paraId="5F34C85E" w14:textId="2DCE4077" w:rsidR="002E0E08" w:rsidRPr="004B5A8C" w:rsidRDefault="002E0E08" w:rsidP="002C737E">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2C737E">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2C737E">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2C737E">
            <w:pPr>
              <w:spacing w:line="276" w:lineRule="auto"/>
              <w:rPr>
                <w:lang w:eastAsia="en-US"/>
              </w:rPr>
            </w:pPr>
          </w:p>
        </w:tc>
        <w:tc>
          <w:tcPr>
            <w:tcW w:w="891" w:type="pct"/>
            <w:vMerge/>
            <w:vAlign w:val="center"/>
          </w:tcPr>
          <w:p w14:paraId="67561047" w14:textId="77777777" w:rsidR="002E0E08" w:rsidRPr="004B5A8C" w:rsidRDefault="002E0E08" w:rsidP="002C737E">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2C737E">
            <w:pPr>
              <w:tabs>
                <w:tab w:val="right" w:pos="851"/>
              </w:tabs>
              <w:spacing w:line="276" w:lineRule="auto"/>
              <w:rPr>
                <w:lang w:eastAsia="en-US"/>
              </w:rPr>
            </w:pPr>
          </w:p>
        </w:tc>
        <w:tc>
          <w:tcPr>
            <w:tcW w:w="1057" w:type="pct"/>
          </w:tcPr>
          <w:p w14:paraId="5C35EB29" w14:textId="77777777" w:rsidR="002E0E08" w:rsidRPr="004B5A8C" w:rsidRDefault="002E0E08" w:rsidP="002C737E">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2C737E">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2C737E">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2C737E">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2C737E">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2C737E">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2C737E">
            <w:pPr>
              <w:tabs>
                <w:tab w:val="right" w:pos="851"/>
              </w:tabs>
              <w:spacing w:line="276" w:lineRule="auto"/>
              <w:rPr>
                <w:lang w:eastAsia="en-US"/>
              </w:rPr>
            </w:pPr>
          </w:p>
        </w:tc>
        <w:tc>
          <w:tcPr>
            <w:tcW w:w="1057" w:type="pct"/>
          </w:tcPr>
          <w:p w14:paraId="3CC85D5A" w14:textId="77777777" w:rsidR="002E0E08" w:rsidRPr="004B5A8C" w:rsidRDefault="002E0E08" w:rsidP="002C737E">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2C737E">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2C737E">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2C737E">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2C737E">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2C737E">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B6896" w14:textId="77777777" w:rsidR="00850575" w:rsidRDefault="00850575">
      <w:r>
        <w:separator/>
      </w:r>
    </w:p>
  </w:endnote>
  <w:endnote w:type="continuationSeparator" w:id="0">
    <w:p w14:paraId="00E9530A" w14:textId="77777777" w:rsidR="00850575" w:rsidRDefault="0085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2F40DB37" w:rsidR="00D54298" w:rsidRDefault="00D54298">
    <w:pPr>
      <w:pStyle w:val="ad"/>
      <w:jc w:val="right"/>
    </w:pPr>
    <w:r>
      <w:fldChar w:fldCharType="begin"/>
    </w:r>
    <w:r>
      <w:instrText xml:space="preserve"> PAGE   \* MERGEFORMAT </w:instrText>
    </w:r>
    <w:r>
      <w:fldChar w:fldCharType="separate"/>
    </w:r>
    <w:r w:rsidR="00C221DC">
      <w:rPr>
        <w:noProof/>
      </w:rPr>
      <w:t>7</w:t>
    </w:r>
    <w:r>
      <w:rPr>
        <w:noProof/>
      </w:rPr>
      <w:fldChar w:fldCharType="end"/>
    </w:r>
  </w:p>
  <w:p w14:paraId="7FBF7859" w14:textId="77777777" w:rsidR="00D54298" w:rsidRDefault="00D542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B8F7B" w14:textId="77777777" w:rsidR="00850575" w:rsidRDefault="00850575">
      <w:r>
        <w:separator/>
      </w:r>
    </w:p>
  </w:footnote>
  <w:footnote w:type="continuationSeparator" w:id="0">
    <w:p w14:paraId="27D8DC06" w14:textId="77777777" w:rsidR="00850575" w:rsidRDefault="008505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519C"/>
    <w:rsid w:val="00197A71"/>
    <w:rsid w:val="001A175C"/>
    <w:rsid w:val="001C03D3"/>
    <w:rsid w:val="001C259E"/>
    <w:rsid w:val="001C6CEF"/>
    <w:rsid w:val="001D69D7"/>
    <w:rsid w:val="001E0DCE"/>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2017"/>
    <w:rsid w:val="00401E6A"/>
    <w:rsid w:val="004039F0"/>
    <w:rsid w:val="00416418"/>
    <w:rsid w:val="00424B21"/>
    <w:rsid w:val="00424B95"/>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5E37"/>
    <w:rsid w:val="005B6BF3"/>
    <w:rsid w:val="005B7473"/>
    <w:rsid w:val="005B7ECC"/>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4C5C"/>
    <w:rsid w:val="00814E3E"/>
    <w:rsid w:val="00815CE6"/>
    <w:rsid w:val="00817F1D"/>
    <w:rsid w:val="0082491A"/>
    <w:rsid w:val="00831051"/>
    <w:rsid w:val="00844E20"/>
    <w:rsid w:val="0084555B"/>
    <w:rsid w:val="00850575"/>
    <w:rsid w:val="008543D7"/>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14982"/>
    <w:rsid w:val="00931258"/>
    <w:rsid w:val="00935762"/>
    <w:rsid w:val="00935E6A"/>
    <w:rsid w:val="00943211"/>
    <w:rsid w:val="00945AC4"/>
    <w:rsid w:val="00947F18"/>
    <w:rsid w:val="00950656"/>
    <w:rsid w:val="00954284"/>
    <w:rsid w:val="0095457A"/>
    <w:rsid w:val="009604D9"/>
    <w:rsid w:val="00964D44"/>
    <w:rsid w:val="0096752E"/>
    <w:rsid w:val="0098606D"/>
    <w:rsid w:val="00986101"/>
    <w:rsid w:val="00991FFE"/>
    <w:rsid w:val="009A2A6F"/>
    <w:rsid w:val="009B2E80"/>
    <w:rsid w:val="009C00E4"/>
    <w:rsid w:val="009C1561"/>
    <w:rsid w:val="009C48D2"/>
    <w:rsid w:val="009D06D8"/>
    <w:rsid w:val="009D42BA"/>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1C94"/>
    <w:rsid w:val="00A52113"/>
    <w:rsid w:val="00A622EF"/>
    <w:rsid w:val="00A64A51"/>
    <w:rsid w:val="00A8090F"/>
    <w:rsid w:val="00A81234"/>
    <w:rsid w:val="00A8270C"/>
    <w:rsid w:val="00AA1363"/>
    <w:rsid w:val="00AA2888"/>
    <w:rsid w:val="00AA2ED2"/>
    <w:rsid w:val="00AC1CAF"/>
    <w:rsid w:val="00AC2C7B"/>
    <w:rsid w:val="00AD2EC8"/>
    <w:rsid w:val="00AD4E8E"/>
    <w:rsid w:val="00AD5039"/>
    <w:rsid w:val="00AE0F42"/>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E2D75"/>
    <w:rsid w:val="00BF1244"/>
    <w:rsid w:val="00BF6463"/>
    <w:rsid w:val="00C018A1"/>
    <w:rsid w:val="00C116AF"/>
    <w:rsid w:val="00C128CB"/>
    <w:rsid w:val="00C16A84"/>
    <w:rsid w:val="00C178AE"/>
    <w:rsid w:val="00C217DD"/>
    <w:rsid w:val="00C221DC"/>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85709"/>
    <w:rsid w:val="00D936EC"/>
    <w:rsid w:val="00DA4531"/>
    <w:rsid w:val="00DB06BF"/>
    <w:rsid w:val="00DC0107"/>
    <w:rsid w:val="00DC0CDB"/>
    <w:rsid w:val="00DC2532"/>
    <w:rsid w:val="00DC53BA"/>
    <w:rsid w:val="00DD12EB"/>
    <w:rsid w:val="00DE58EC"/>
    <w:rsid w:val="00DE5F78"/>
    <w:rsid w:val="00DF6D7D"/>
    <w:rsid w:val="00E01F04"/>
    <w:rsid w:val="00E03365"/>
    <w:rsid w:val="00E10359"/>
    <w:rsid w:val="00E207AB"/>
    <w:rsid w:val="00E215D1"/>
    <w:rsid w:val="00E232F0"/>
    <w:rsid w:val="00E423F5"/>
    <w:rsid w:val="00E50FB0"/>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E8889-C4C5-4739-AC6B-1C3B46FAB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2015</TotalTime>
  <Pages>37</Pages>
  <Words>8966</Words>
  <Characters>51108</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370</cp:revision>
  <cp:lastPrinted>2022-02-22T13:16:00Z</cp:lastPrinted>
  <dcterms:created xsi:type="dcterms:W3CDTF">2019-11-12T13:37:00Z</dcterms:created>
  <dcterms:modified xsi:type="dcterms:W3CDTF">2024-05-07T14:25:00Z</dcterms:modified>
</cp:coreProperties>
</file>